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B70" w:rsidRDefault="008D4B70">
      <w:pPr>
        <w:jc w:val="center"/>
      </w:pPr>
      <w:r>
        <w:t>ПОЯСНИТЕЛЬНАЯ ЗАПИСКА</w:t>
      </w:r>
    </w:p>
    <w:p w:rsidR="008D4B70" w:rsidRDefault="008D4B70">
      <w:pPr>
        <w:jc w:val="center"/>
      </w:pPr>
      <w:r>
        <w:t>к внесению изменений и дополнений в бюджет</w:t>
      </w:r>
    </w:p>
    <w:p w:rsidR="008D4B70" w:rsidRDefault="004E2833">
      <w:pPr>
        <w:jc w:val="center"/>
      </w:pPr>
      <w:r>
        <w:t>Лотошанского</w:t>
      </w:r>
      <w:r w:rsidR="008D4B70">
        <w:t xml:space="preserve"> сельсовета Краснозерского района Новосибирской области</w:t>
      </w:r>
    </w:p>
    <w:p w:rsidR="008D4B70" w:rsidRDefault="008D4B70">
      <w:pPr>
        <w:jc w:val="center"/>
      </w:pPr>
      <w:r>
        <w:t>на 20</w:t>
      </w:r>
      <w:r w:rsidR="00BC5EFA">
        <w:t>20</w:t>
      </w:r>
      <w:r>
        <w:t xml:space="preserve"> год  плановый период 20</w:t>
      </w:r>
      <w:r w:rsidR="00CD7BA9">
        <w:t>2</w:t>
      </w:r>
      <w:r w:rsidR="00BC5EFA">
        <w:t>1</w:t>
      </w:r>
      <w:r>
        <w:t xml:space="preserve"> и 202</w:t>
      </w:r>
      <w:r w:rsidR="00BC5EFA">
        <w:t>2</w:t>
      </w:r>
      <w:r>
        <w:t xml:space="preserve"> годов</w:t>
      </w:r>
    </w:p>
    <w:p w:rsidR="008D4B70" w:rsidRDefault="00D01058" w:rsidP="003761B7">
      <w:pPr>
        <w:jc w:val="center"/>
      </w:pPr>
      <w:r>
        <w:t>но</w:t>
      </w:r>
      <w:r w:rsidR="00A54F84">
        <w:t>ябрь</w:t>
      </w:r>
      <w:r w:rsidR="004013CF">
        <w:t xml:space="preserve"> </w:t>
      </w:r>
      <w:r w:rsidR="00BC5EFA">
        <w:t>2020</w:t>
      </w:r>
      <w:r w:rsidR="008D4B70">
        <w:t xml:space="preserve"> г.</w:t>
      </w:r>
    </w:p>
    <w:p w:rsidR="00932E4C" w:rsidRDefault="00932E4C" w:rsidP="002D0280">
      <w:pPr>
        <w:jc w:val="both"/>
      </w:pPr>
    </w:p>
    <w:p w:rsidR="00932E4C" w:rsidRDefault="008C744A" w:rsidP="00932E4C">
      <w:pPr>
        <w:ind w:firstLine="284"/>
        <w:jc w:val="both"/>
        <w:rPr>
          <w:b/>
        </w:rPr>
      </w:pPr>
      <w:r>
        <w:rPr>
          <w:b/>
        </w:rPr>
        <w:t>1</w:t>
      </w:r>
      <w:r w:rsidR="00932E4C" w:rsidRPr="00932E4C">
        <w:rPr>
          <w:b/>
        </w:rPr>
        <w:t>) Увеличение расходов</w:t>
      </w:r>
    </w:p>
    <w:p w:rsidR="00932E4C" w:rsidRDefault="00932E4C" w:rsidP="00932E4C">
      <w:pPr>
        <w:jc w:val="both"/>
        <w:rPr>
          <w:b/>
        </w:rPr>
      </w:pPr>
    </w:p>
    <w:p w:rsidR="00910A9A" w:rsidRDefault="00910A9A" w:rsidP="00932E4C">
      <w:pPr>
        <w:jc w:val="both"/>
      </w:pPr>
    </w:p>
    <w:p w:rsidR="00E91A63" w:rsidRDefault="00E91A63" w:rsidP="00932E4C">
      <w:pPr>
        <w:jc w:val="both"/>
      </w:pPr>
      <w:r>
        <w:t xml:space="preserve">-КБК </w:t>
      </w:r>
      <w:r w:rsidR="00CF1063">
        <w:t>08 01 9800027330 24</w:t>
      </w:r>
      <w:r w:rsidR="00C14565">
        <w:t>2</w:t>
      </w:r>
      <w:r w:rsidR="00CF1063">
        <w:t xml:space="preserve"> 226 (Увеличение расходов </w:t>
      </w:r>
      <w:r w:rsidR="00DC4588">
        <w:t>услуг</w:t>
      </w:r>
      <w:r w:rsidR="00D01058">
        <w:t xml:space="preserve"> связи</w:t>
      </w:r>
      <w:r w:rsidR="00554240">
        <w:t xml:space="preserve">) - </w:t>
      </w:r>
      <w:r w:rsidR="00D01058">
        <w:t>2680,61</w:t>
      </w:r>
      <w:r w:rsidR="00554240">
        <w:t xml:space="preserve"> рублей</w:t>
      </w:r>
    </w:p>
    <w:p w:rsidR="008C744A" w:rsidRDefault="008C744A" w:rsidP="00932E4C">
      <w:pPr>
        <w:jc w:val="both"/>
      </w:pPr>
    </w:p>
    <w:p w:rsidR="00932E4C" w:rsidRPr="00932E4C" w:rsidRDefault="00932E4C" w:rsidP="00932E4C">
      <w:pPr>
        <w:jc w:val="both"/>
      </w:pPr>
    </w:p>
    <w:p w:rsidR="002654B7" w:rsidRDefault="008C744A" w:rsidP="00932E4C">
      <w:pPr>
        <w:ind w:firstLine="284"/>
        <w:jc w:val="both"/>
        <w:rPr>
          <w:b/>
        </w:rPr>
      </w:pPr>
      <w:r>
        <w:rPr>
          <w:b/>
        </w:rPr>
        <w:t>2</w:t>
      </w:r>
      <w:r w:rsidR="002654B7" w:rsidRPr="002654B7">
        <w:rPr>
          <w:b/>
        </w:rPr>
        <w:t>) Уменьшение расходов</w:t>
      </w:r>
    </w:p>
    <w:p w:rsidR="00932E4C" w:rsidRDefault="00932E4C" w:rsidP="00932E4C">
      <w:pPr>
        <w:ind w:firstLine="284"/>
        <w:jc w:val="both"/>
        <w:rPr>
          <w:b/>
        </w:rPr>
      </w:pPr>
    </w:p>
    <w:p w:rsidR="008A451B" w:rsidRDefault="002D0280" w:rsidP="004979DF">
      <w:pPr>
        <w:jc w:val="both"/>
      </w:pPr>
      <w:r>
        <w:t>-</w:t>
      </w:r>
      <w:r w:rsidR="008A451B" w:rsidRPr="00A94221">
        <w:t xml:space="preserve">КБК </w:t>
      </w:r>
      <w:r w:rsidR="00A54F84">
        <w:t xml:space="preserve">01 </w:t>
      </w:r>
      <w:r w:rsidR="00D01058">
        <w:t>13</w:t>
      </w:r>
      <w:r w:rsidR="00A54F84">
        <w:t xml:space="preserve"> 98000</w:t>
      </w:r>
      <w:r w:rsidR="00D01058">
        <w:t>22230</w:t>
      </w:r>
      <w:r w:rsidR="00A54F84">
        <w:t xml:space="preserve"> </w:t>
      </w:r>
      <w:r w:rsidR="00D01058">
        <w:t>244</w:t>
      </w:r>
      <w:r w:rsidR="00A54F84">
        <w:t xml:space="preserve"> 2</w:t>
      </w:r>
      <w:r w:rsidR="00D01058">
        <w:t>26</w:t>
      </w:r>
      <w:r>
        <w:t xml:space="preserve"> </w:t>
      </w:r>
      <w:r w:rsidR="008A451B" w:rsidRPr="00A94221">
        <w:t>(</w:t>
      </w:r>
      <w:r w:rsidR="00380988">
        <w:t>Уменьшени</w:t>
      </w:r>
      <w:r w:rsidR="00A54F84">
        <w:t xml:space="preserve">е </w:t>
      </w:r>
      <w:r w:rsidR="00380988">
        <w:t>расходов на мероприятия по землеустройству и землепользованию</w:t>
      </w:r>
      <w:r w:rsidR="008A451B" w:rsidRPr="00A94221">
        <w:t xml:space="preserve">) - </w:t>
      </w:r>
      <w:r w:rsidR="00380988">
        <w:t>2680,61</w:t>
      </w:r>
      <w:r w:rsidR="008A451B" w:rsidRPr="00A94221">
        <w:t xml:space="preserve"> рублей</w:t>
      </w:r>
    </w:p>
    <w:p w:rsidR="002D4376" w:rsidRDefault="002D4376" w:rsidP="004979DF">
      <w:pPr>
        <w:jc w:val="both"/>
      </w:pPr>
    </w:p>
    <w:p w:rsidR="002D4376" w:rsidRDefault="002D4376" w:rsidP="004979DF">
      <w:pPr>
        <w:jc w:val="both"/>
      </w:pPr>
    </w:p>
    <w:p w:rsidR="002D4376" w:rsidRDefault="002D4376" w:rsidP="004979DF">
      <w:pPr>
        <w:jc w:val="both"/>
      </w:pPr>
    </w:p>
    <w:p w:rsidR="002D4376" w:rsidRDefault="002D4376" w:rsidP="004979DF">
      <w:pPr>
        <w:jc w:val="both"/>
      </w:pPr>
    </w:p>
    <w:p w:rsidR="00A73BD4" w:rsidRPr="002654B7" w:rsidRDefault="00A73BD4" w:rsidP="004979DF">
      <w:pPr>
        <w:jc w:val="both"/>
      </w:pPr>
    </w:p>
    <w:p w:rsidR="00F5450A" w:rsidRDefault="00FF1300">
      <w:r>
        <w:t>Глав</w:t>
      </w:r>
      <w:r w:rsidR="008C744A">
        <w:t>а</w:t>
      </w:r>
      <w:r w:rsidR="00F5450A">
        <w:t xml:space="preserve"> </w:t>
      </w:r>
      <w:r w:rsidR="004E2833">
        <w:t>Лотошанского</w:t>
      </w:r>
      <w:r w:rsidR="00F5450A">
        <w:t xml:space="preserve"> сельсовета</w:t>
      </w:r>
    </w:p>
    <w:p w:rsidR="008D4B70" w:rsidRDefault="008D4B70">
      <w:r>
        <w:t>Краснозерского района</w:t>
      </w:r>
    </w:p>
    <w:p w:rsidR="008D4B70" w:rsidRDefault="008D4B70">
      <w:r>
        <w:t xml:space="preserve">Новосибирской области                                    </w:t>
      </w:r>
      <w:r w:rsidR="00301717">
        <w:t xml:space="preserve">                    ___________</w:t>
      </w:r>
      <w:r w:rsidR="004E2833">
        <w:t xml:space="preserve"> А.В.Кеслер</w:t>
      </w:r>
    </w:p>
    <w:p w:rsidR="008D4B70" w:rsidRDefault="008D4B70">
      <w:pPr>
        <w:ind w:left="360"/>
      </w:pPr>
      <w:r>
        <w:t xml:space="preserve">                                                                </w:t>
      </w:r>
      <w:r w:rsidR="0009730A">
        <w:t xml:space="preserve">                             «</w:t>
      </w:r>
      <w:r w:rsidR="00D01058">
        <w:t>09</w:t>
      </w:r>
      <w:r w:rsidR="00301717">
        <w:t xml:space="preserve">» </w:t>
      </w:r>
      <w:r w:rsidR="00D01058">
        <w:t>но</w:t>
      </w:r>
      <w:r w:rsidR="00A54F84">
        <w:t>ября</w:t>
      </w:r>
      <w:r w:rsidR="004013CF">
        <w:t xml:space="preserve"> </w:t>
      </w:r>
      <w:r w:rsidR="00D07EBD">
        <w:t xml:space="preserve"> </w:t>
      </w:r>
      <w:r w:rsidR="003F76A0">
        <w:t>20</w:t>
      </w:r>
      <w:r w:rsidR="00BC5EFA">
        <w:t>20</w:t>
      </w:r>
      <w:r>
        <w:t xml:space="preserve"> года</w:t>
      </w:r>
    </w:p>
    <w:sectPr w:rsidR="008D4B70" w:rsidSect="00C25D32">
      <w:pgSz w:w="11906" w:h="16838"/>
      <w:pgMar w:top="709" w:right="850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B743548"/>
    <w:multiLevelType w:val="hybridMultilevel"/>
    <w:tmpl w:val="8550C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43431A"/>
    <w:rsid w:val="000041DE"/>
    <w:rsid w:val="0001214C"/>
    <w:rsid w:val="00024A2F"/>
    <w:rsid w:val="00034E15"/>
    <w:rsid w:val="0005154A"/>
    <w:rsid w:val="00051E4C"/>
    <w:rsid w:val="00055368"/>
    <w:rsid w:val="0005673A"/>
    <w:rsid w:val="00061DE3"/>
    <w:rsid w:val="00067750"/>
    <w:rsid w:val="00087D7F"/>
    <w:rsid w:val="0009730A"/>
    <w:rsid w:val="000A0016"/>
    <w:rsid w:val="000B2B69"/>
    <w:rsid w:val="000B4570"/>
    <w:rsid w:val="000C2612"/>
    <w:rsid w:val="000C6D95"/>
    <w:rsid w:val="000F62A8"/>
    <w:rsid w:val="000F74B7"/>
    <w:rsid w:val="00117547"/>
    <w:rsid w:val="00123D07"/>
    <w:rsid w:val="0013099C"/>
    <w:rsid w:val="0013357E"/>
    <w:rsid w:val="001535E8"/>
    <w:rsid w:val="00180A7C"/>
    <w:rsid w:val="00196F8B"/>
    <w:rsid w:val="001A081E"/>
    <w:rsid w:val="001D32FC"/>
    <w:rsid w:val="001D4BD6"/>
    <w:rsid w:val="001E1C50"/>
    <w:rsid w:val="001F43C5"/>
    <w:rsid w:val="001F4A29"/>
    <w:rsid w:val="002221F4"/>
    <w:rsid w:val="00234776"/>
    <w:rsid w:val="00235F8B"/>
    <w:rsid w:val="002654B7"/>
    <w:rsid w:val="0027109E"/>
    <w:rsid w:val="00281D0F"/>
    <w:rsid w:val="002943A3"/>
    <w:rsid w:val="002A7BB7"/>
    <w:rsid w:val="002B738C"/>
    <w:rsid w:val="002B7EF2"/>
    <w:rsid w:val="002D0280"/>
    <w:rsid w:val="002D4376"/>
    <w:rsid w:val="002D679A"/>
    <w:rsid w:val="002F40C3"/>
    <w:rsid w:val="00301717"/>
    <w:rsid w:val="0030247F"/>
    <w:rsid w:val="00305330"/>
    <w:rsid w:val="003154B1"/>
    <w:rsid w:val="0031685E"/>
    <w:rsid w:val="0031725F"/>
    <w:rsid w:val="00327899"/>
    <w:rsid w:val="00327988"/>
    <w:rsid w:val="00334090"/>
    <w:rsid w:val="00340B90"/>
    <w:rsid w:val="00350170"/>
    <w:rsid w:val="00356CDA"/>
    <w:rsid w:val="003761B7"/>
    <w:rsid w:val="00380988"/>
    <w:rsid w:val="00381C68"/>
    <w:rsid w:val="00386505"/>
    <w:rsid w:val="00397241"/>
    <w:rsid w:val="003A0E90"/>
    <w:rsid w:val="003A1CE3"/>
    <w:rsid w:val="003B45D5"/>
    <w:rsid w:val="003C0E1F"/>
    <w:rsid w:val="003C1409"/>
    <w:rsid w:val="003C273A"/>
    <w:rsid w:val="003C362C"/>
    <w:rsid w:val="003C6FB3"/>
    <w:rsid w:val="003E1DCB"/>
    <w:rsid w:val="003E3CC3"/>
    <w:rsid w:val="003F3E4B"/>
    <w:rsid w:val="003F456A"/>
    <w:rsid w:val="003F76A0"/>
    <w:rsid w:val="004008D8"/>
    <w:rsid w:val="004013CF"/>
    <w:rsid w:val="00416A48"/>
    <w:rsid w:val="00420D23"/>
    <w:rsid w:val="00426D21"/>
    <w:rsid w:val="00431758"/>
    <w:rsid w:val="004326E5"/>
    <w:rsid w:val="0043431A"/>
    <w:rsid w:val="00434FD9"/>
    <w:rsid w:val="004425EA"/>
    <w:rsid w:val="004529A8"/>
    <w:rsid w:val="00460D15"/>
    <w:rsid w:val="004633E8"/>
    <w:rsid w:val="004731F0"/>
    <w:rsid w:val="00477E35"/>
    <w:rsid w:val="004949A2"/>
    <w:rsid w:val="004960AC"/>
    <w:rsid w:val="0049624B"/>
    <w:rsid w:val="004979DF"/>
    <w:rsid w:val="004A649A"/>
    <w:rsid w:val="004A7009"/>
    <w:rsid w:val="004B072E"/>
    <w:rsid w:val="004E2833"/>
    <w:rsid w:val="004F58A9"/>
    <w:rsid w:val="00554240"/>
    <w:rsid w:val="005552E8"/>
    <w:rsid w:val="00585757"/>
    <w:rsid w:val="00597709"/>
    <w:rsid w:val="005D1607"/>
    <w:rsid w:val="005D52F2"/>
    <w:rsid w:val="005D537B"/>
    <w:rsid w:val="005D58BB"/>
    <w:rsid w:val="00612A10"/>
    <w:rsid w:val="006151A6"/>
    <w:rsid w:val="006527F3"/>
    <w:rsid w:val="006646C6"/>
    <w:rsid w:val="00687B90"/>
    <w:rsid w:val="006956AC"/>
    <w:rsid w:val="006C31BC"/>
    <w:rsid w:val="006C3FF1"/>
    <w:rsid w:val="006C4407"/>
    <w:rsid w:val="006E1BA2"/>
    <w:rsid w:val="006E6804"/>
    <w:rsid w:val="00703062"/>
    <w:rsid w:val="007121A8"/>
    <w:rsid w:val="00747BB4"/>
    <w:rsid w:val="007543D7"/>
    <w:rsid w:val="00754CB3"/>
    <w:rsid w:val="00760D2F"/>
    <w:rsid w:val="007611E1"/>
    <w:rsid w:val="00770FE1"/>
    <w:rsid w:val="0079499E"/>
    <w:rsid w:val="007B2FCA"/>
    <w:rsid w:val="007D1E91"/>
    <w:rsid w:val="007D5D33"/>
    <w:rsid w:val="007F07DC"/>
    <w:rsid w:val="008015EB"/>
    <w:rsid w:val="00815CCA"/>
    <w:rsid w:val="00823B97"/>
    <w:rsid w:val="008248DC"/>
    <w:rsid w:val="008342B6"/>
    <w:rsid w:val="00834687"/>
    <w:rsid w:val="00836A31"/>
    <w:rsid w:val="00855ABB"/>
    <w:rsid w:val="00874AF3"/>
    <w:rsid w:val="00875F49"/>
    <w:rsid w:val="008768FE"/>
    <w:rsid w:val="00881859"/>
    <w:rsid w:val="008934FA"/>
    <w:rsid w:val="008A1E27"/>
    <w:rsid w:val="008A451B"/>
    <w:rsid w:val="008B4394"/>
    <w:rsid w:val="008B4EFF"/>
    <w:rsid w:val="008C744A"/>
    <w:rsid w:val="008C77FD"/>
    <w:rsid w:val="008D4B70"/>
    <w:rsid w:val="008F3EC5"/>
    <w:rsid w:val="00902EE4"/>
    <w:rsid w:val="00904F5E"/>
    <w:rsid w:val="009107CC"/>
    <w:rsid w:val="00910A9A"/>
    <w:rsid w:val="0092672B"/>
    <w:rsid w:val="00932E4C"/>
    <w:rsid w:val="009432A3"/>
    <w:rsid w:val="0094745C"/>
    <w:rsid w:val="00952D8C"/>
    <w:rsid w:val="00973A0D"/>
    <w:rsid w:val="009815FB"/>
    <w:rsid w:val="00992A81"/>
    <w:rsid w:val="00994B0A"/>
    <w:rsid w:val="009B31DA"/>
    <w:rsid w:val="009C6DBD"/>
    <w:rsid w:val="009C7E47"/>
    <w:rsid w:val="009F04AF"/>
    <w:rsid w:val="009F3433"/>
    <w:rsid w:val="009F435E"/>
    <w:rsid w:val="00A0120E"/>
    <w:rsid w:val="00A127D2"/>
    <w:rsid w:val="00A248D4"/>
    <w:rsid w:val="00A33450"/>
    <w:rsid w:val="00A410D3"/>
    <w:rsid w:val="00A54F84"/>
    <w:rsid w:val="00A550E5"/>
    <w:rsid w:val="00A70FC9"/>
    <w:rsid w:val="00A7237F"/>
    <w:rsid w:val="00A73BD4"/>
    <w:rsid w:val="00A85F6A"/>
    <w:rsid w:val="00A94221"/>
    <w:rsid w:val="00A97F0A"/>
    <w:rsid w:val="00AB1CCD"/>
    <w:rsid w:val="00AB343A"/>
    <w:rsid w:val="00AD623A"/>
    <w:rsid w:val="00B47B54"/>
    <w:rsid w:val="00B5755B"/>
    <w:rsid w:val="00B75A4D"/>
    <w:rsid w:val="00B842BF"/>
    <w:rsid w:val="00B93A16"/>
    <w:rsid w:val="00BA20D3"/>
    <w:rsid w:val="00BB261E"/>
    <w:rsid w:val="00BC5EFA"/>
    <w:rsid w:val="00BF6272"/>
    <w:rsid w:val="00BF717B"/>
    <w:rsid w:val="00C0095F"/>
    <w:rsid w:val="00C06F47"/>
    <w:rsid w:val="00C14565"/>
    <w:rsid w:val="00C25D32"/>
    <w:rsid w:val="00C30E37"/>
    <w:rsid w:val="00C3345E"/>
    <w:rsid w:val="00C345E9"/>
    <w:rsid w:val="00C42F7A"/>
    <w:rsid w:val="00C4327B"/>
    <w:rsid w:val="00C44889"/>
    <w:rsid w:val="00C50F34"/>
    <w:rsid w:val="00C5411E"/>
    <w:rsid w:val="00C57F36"/>
    <w:rsid w:val="00C8777D"/>
    <w:rsid w:val="00CB215C"/>
    <w:rsid w:val="00CC422C"/>
    <w:rsid w:val="00CC4D43"/>
    <w:rsid w:val="00CC7639"/>
    <w:rsid w:val="00CD2526"/>
    <w:rsid w:val="00CD3B42"/>
    <w:rsid w:val="00CD7BA9"/>
    <w:rsid w:val="00CE3AB3"/>
    <w:rsid w:val="00CE6C8C"/>
    <w:rsid w:val="00CF1063"/>
    <w:rsid w:val="00D01058"/>
    <w:rsid w:val="00D03979"/>
    <w:rsid w:val="00D07EBD"/>
    <w:rsid w:val="00D24175"/>
    <w:rsid w:val="00D551CA"/>
    <w:rsid w:val="00D61BC5"/>
    <w:rsid w:val="00D75771"/>
    <w:rsid w:val="00D86416"/>
    <w:rsid w:val="00D86D9D"/>
    <w:rsid w:val="00D91A29"/>
    <w:rsid w:val="00DA183B"/>
    <w:rsid w:val="00DB100A"/>
    <w:rsid w:val="00DC09F0"/>
    <w:rsid w:val="00DC1B4B"/>
    <w:rsid w:val="00DC4588"/>
    <w:rsid w:val="00DC5633"/>
    <w:rsid w:val="00DF2BBF"/>
    <w:rsid w:val="00DF4AE1"/>
    <w:rsid w:val="00E0030B"/>
    <w:rsid w:val="00E1462E"/>
    <w:rsid w:val="00E16481"/>
    <w:rsid w:val="00E2112C"/>
    <w:rsid w:val="00E262B3"/>
    <w:rsid w:val="00E50539"/>
    <w:rsid w:val="00E61C01"/>
    <w:rsid w:val="00E82CD1"/>
    <w:rsid w:val="00E8330E"/>
    <w:rsid w:val="00E86852"/>
    <w:rsid w:val="00E91A63"/>
    <w:rsid w:val="00E92CD7"/>
    <w:rsid w:val="00E95115"/>
    <w:rsid w:val="00EA2F8D"/>
    <w:rsid w:val="00EC6653"/>
    <w:rsid w:val="00ED2159"/>
    <w:rsid w:val="00EE6163"/>
    <w:rsid w:val="00EF125C"/>
    <w:rsid w:val="00F23C37"/>
    <w:rsid w:val="00F3354E"/>
    <w:rsid w:val="00F400C6"/>
    <w:rsid w:val="00F50839"/>
    <w:rsid w:val="00F5450A"/>
    <w:rsid w:val="00F72E18"/>
    <w:rsid w:val="00F86897"/>
    <w:rsid w:val="00FA4165"/>
    <w:rsid w:val="00FB23B6"/>
    <w:rsid w:val="00FC6233"/>
    <w:rsid w:val="00FC7340"/>
    <w:rsid w:val="00FD6DA9"/>
    <w:rsid w:val="00FE74A9"/>
    <w:rsid w:val="00FF1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F5E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04F5E"/>
    <w:rPr>
      <w:rFonts w:hint="default"/>
    </w:rPr>
  </w:style>
  <w:style w:type="character" w:customStyle="1" w:styleId="WW8Num1z1">
    <w:name w:val="WW8Num1z1"/>
    <w:rsid w:val="00904F5E"/>
  </w:style>
  <w:style w:type="character" w:customStyle="1" w:styleId="WW8Num1z2">
    <w:name w:val="WW8Num1z2"/>
    <w:rsid w:val="00904F5E"/>
  </w:style>
  <w:style w:type="character" w:customStyle="1" w:styleId="WW8Num1z3">
    <w:name w:val="WW8Num1z3"/>
    <w:rsid w:val="00904F5E"/>
  </w:style>
  <w:style w:type="character" w:customStyle="1" w:styleId="WW8Num1z4">
    <w:name w:val="WW8Num1z4"/>
    <w:rsid w:val="00904F5E"/>
  </w:style>
  <w:style w:type="character" w:customStyle="1" w:styleId="WW8Num1z5">
    <w:name w:val="WW8Num1z5"/>
    <w:rsid w:val="00904F5E"/>
  </w:style>
  <w:style w:type="character" w:customStyle="1" w:styleId="WW8Num1z6">
    <w:name w:val="WW8Num1z6"/>
    <w:rsid w:val="00904F5E"/>
  </w:style>
  <w:style w:type="character" w:customStyle="1" w:styleId="WW8Num1z7">
    <w:name w:val="WW8Num1z7"/>
    <w:rsid w:val="00904F5E"/>
  </w:style>
  <w:style w:type="character" w:customStyle="1" w:styleId="WW8Num1z8">
    <w:name w:val="WW8Num1z8"/>
    <w:rsid w:val="00904F5E"/>
  </w:style>
  <w:style w:type="character" w:customStyle="1" w:styleId="WW8Num2z0">
    <w:name w:val="WW8Num2z0"/>
    <w:rsid w:val="00904F5E"/>
    <w:rPr>
      <w:rFonts w:hint="default"/>
    </w:rPr>
  </w:style>
  <w:style w:type="character" w:customStyle="1" w:styleId="WW8Num2z1">
    <w:name w:val="WW8Num2z1"/>
    <w:rsid w:val="00904F5E"/>
  </w:style>
  <w:style w:type="character" w:customStyle="1" w:styleId="WW8Num2z2">
    <w:name w:val="WW8Num2z2"/>
    <w:rsid w:val="00904F5E"/>
  </w:style>
  <w:style w:type="character" w:customStyle="1" w:styleId="WW8Num2z3">
    <w:name w:val="WW8Num2z3"/>
    <w:rsid w:val="00904F5E"/>
  </w:style>
  <w:style w:type="character" w:customStyle="1" w:styleId="WW8Num2z4">
    <w:name w:val="WW8Num2z4"/>
    <w:rsid w:val="00904F5E"/>
  </w:style>
  <w:style w:type="character" w:customStyle="1" w:styleId="WW8Num2z5">
    <w:name w:val="WW8Num2z5"/>
    <w:rsid w:val="00904F5E"/>
  </w:style>
  <w:style w:type="character" w:customStyle="1" w:styleId="WW8Num2z6">
    <w:name w:val="WW8Num2z6"/>
    <w:rsid w:val="00904F5E"/>
  </w:style>
  <w:style w:type="character" w:customStyle="1" w:styleId="WW8Num2z7">
    <w:name w:val="WW8Num2z7"/>
    <w:rsid w:val="00904F5E"/>
  </w:style>
  <w:style w:type="character" w:customStyle="1" w:styleId="WW8Num2z8">
    <w:name w:val="WW8Num2z8"/>
    <w:rsid w:val="00904F5E"/>
  </w:style>
  <w:style w:type="character" w:customStyle="1" w:styleId="WW8Num3z0">
    <w:name w:val="WW8Num3z0"/>
    <w:rsid w:val="00904F5E"/>
    <w:rPr>
      <w:rFonts w:hint="default"/>
    </w:rPr>
  </w:style>
  <w:style w:type="character" w:customStyle="1" w:styleId="WW8Num3z1">
    <w:name w:val="WW8Num3z1"/>
    <w:rsid w:val="00904F5E"/>
  </w:style>
  <w:style w:type="character" w:customStyle="1" w:styleId="WW8Num3z2">
    <w:name w:val="WW8Num3z2"/>
    <w:rsid w:val="00904F5E"/>
  </w:style>
  <w:style w:type="character" w:customStyle="1" w:styleId="WW8Num3z3">
    <w:name w:val="WW8Num3z3"/>
    <w:rsid w:val="00904F5E"/>
  </w:style>
  <w:style w:type="character" w:customStyle="1" w:styleId="WW8Num3z4">
    <w:name w:val="WW8Num3z4"/>
    <w:rsid w:val="00904F5E"/>
  </w:style>
  <w:style w:type="character" w:customStyle="1" w:styleId="WW8Num3z5">
    <w:name w:val="WW8Num3z5"/>
    <w:rsid w:val="00904F5E"/>
  </w:style>
  <w:style w:type="character" w:customStyle="1" w:styleId="WW8Num3z6">
    <w:name w:val="WW8Num3z6"/>
    <w:rsid w:val="00904F5E"/>
  </w:style>
  <w:style w:type="character" w:customStyle="1" w:styleId="WW8Num3z7">
    <w:name w:val="WW8Num3z7"/>
    <w:rsid w:val="00904F5E"/>
  </w:style>
  <w:style w:type="character" w:customStyle="1" w:styleId="WW8Num3z8">
    <w:name w:val="WW8Num3z8"/>
    <w:rsid w:val="00904F5E"/>
  </w:style>
  <w:style w:type="character" w:customStyle="1" w:styleId="WW8Num4z0">
    <w:name w:val="WW8Num4z0"/>
    <w:rsid w:val="00904F5E"/>
    <w:rPr>
      <w:rFonts w:hint="default"/>
    </w:rPr>
  </w:style>
  <w:style w:type="character" w:customStyle="1" w:styleId="WW8Num4z1">
    <w:name w:val="WW8Num4z1"/>
    <w:rsid w:val="00904F5E"/>
  </w:style>
  <w:style w:type="character" w:customStyle="1" w:styleId="WW8Num4z2">
    <w:name w:val="WW8Num4z2"/>
    <w:rsid w:val="00904F5E"/>
  </w:style>
  <w:style w:type="character" w:customStyle="1" w:styleId="WW8Num4z3">
    <w:name w:val="WW8Num4z3"/>
    <w:rsid w:val="00904F5E"/>
  </w:style>
  <w:style w:type="character" w:customStyle="1" w:styleId="WW8Num4z4">
    <w:name w:val="WW8Num4z4"/>
    <w:rsid w:val="00904F5E"/>
  </w:style>
  <w:style w:type="character" w:customStyle="1" w:styleId="WW8Num4z5">
    <w:name w:val="WW8Num4z5"/>
    <w:rsid w:val="00904F5E"/>
  </w:style>
  <w:style w:type="character" w:customStyle="1" w:styleId="WW8Num4z6">
    <w:name w:val="WW8Num4z6"/>
    <w:rsid w:val="00904F5E"/>
  </w:style>
  <w:style w:type="character" w:customStyle="1" w:styleId="WW8Num4z7">
    <w:name w:val="WW8Num4z7"/>
    <w:rsid w:val="00904F5E"/>
  </w:style>
  <w:style w:type="character" w:customStyle="1" w:styleId="WW8Num4z8">
    <w:name w:val="WW8Num4z8"/>
    <w:rsid w:val="00904F5E"/>
  </w:style>
  <w:style w:type="character" w:customStyle="1" w:styleId="WW8Num5z0">
    <w:name w:val="WW8Num5z0"/>
    <w:rsid w:val="00904F5E"/>
    <w:rPr>
      <w:rFonts w:hint="default"/>
    </w:rPr>
  </w:style>
  <w:style w:type="character" w:customStyle="1" w:styleId="WW8Num5z1">
    <w:name w:val="WW8Num5z1"/>
    <w:rsid w:val="00904F5E"/>
  </w:style>
  <w:style w:type="character" w:customStyle="1" w:styleId="WW8Num5z2">
    <w:name w:val="WW8Num5z2"/>
    <w:rsid w:val="00904F5E"/>
  </w:style>
  <w:style w:type="character" w:customStyle="1" w:styleId="WW8Num5z3">
    <w:name w:val="WW8Num5z3"/>
    <w:rsid w:val="00904F5E"/>
  </w:style>
  <w:style w:type="character" w:customStyle="1" w:styleId="WW8Num5z4">
    <w:name w:val="WW8Num5z4"/>
    <w:rsid w:val="00904F5E"/>
  </w:style>
  <w:style w:type="character" w:customStyle="1" w:styleId="WW8Num5z5">
    <w:name w:val="WW8Num5z5"/>
    <w:rsid w:val="00904F5E"/>
  </w:style>
  <w:style w:type="character" w:customStyle="1" w:styleId="WW8Num5z6">
    <w:name w:val="WW8Num5z6"/>
    <w:rsid w:val="00904F5E"/>
  </w:style>
  <w:style w:type="character" w:customStyle="1" w:styleId="WW8Num5z7">
    <w:name w:val="WW8Num5z7"/>
    <w:rsid w:val="00904F5E"/>
  </w:style>
  <w:style w:type="character" w:customStyle="1" w:styleId="WW8Num5z8">
    <w:name w:val="WW8Num5z8"/>
    <w:rsid w:val="00904F5E"/>
  </w:style>
  <w:style w:type="character" w:customStyle="1" w:styleId="1">
    <w:name w:val="Основной шрифт абзаца1"/>
    <w:rsid w:val="00904F5E"/>
  </w:style>
  <w:style w:type="character" w:customStyle="1" w:styleId="a3">
    <w:name w:val="Символ нумерации"/>
    <w:rsid w:val="00904F5E"/>
  </w:style>
  <w:style w:type="paragraph" w:customStyle="1" w:styleId="a4">
    <w:name w:val="Заголовок"/>
    <w:basedOn w:val="a"/>
    <w:next w:val="a5"/>
    <w:rsid w:val="00904F5E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5">
    <w:name w:val="Body Text"/>
    <w:basedOn w:val="a"/>
    <w:rsid w:val="00904F5E"/>
    <w:pPr>
      <w:spacing w:after="120"/>
    </w:pPr>
  </w:style>
  <w:style w:type="paragraph" w:styleId="a6">
    <w:name w:val="List"/>
    <w:basedOn w:val="a5"/>
    <w:rsid w:val="00904F5E"/>
    <w:rPr>
      <w:rFonts w:cs="Arial"/>
    </w:rPr>
  </w:style>
  <w:style w:type="paragraph" w:customStyle="1" w:styleId="10">
    <w:name w:val="Название1"/>
    <w:basedOn w:val="a"/>
    <w:rsid w:val="00904F5E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Указатель1"/>
    <w:basedOn w:val="a"/>
    <w:rsid w:val="00904F5E"/>
    <w:pPr>
      <w:suppressLineNumbers/>
    </w:pPr>
    <w:rPr>
      <w:rFonts w:cs="Arial"/>
    </w:rPr>
  </w:style>
  <w:style w:type="paragraph" w:styleId="a7">
    <w:name w:val="Balloon Text"/>
    <w:basedOn w:val="a"/>
    <w:rsid w:val="00904F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SPecialiST RePack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123</dc:creator>
  <cp:lastModifiedBy>USER</cp:lastModifiedBy>
  <cp:revision>6</cp:revision>
  <cp:lastPrinted>2020-02-18T09:34:00Z</cp:lastPrinted>
  <dcterms:created xsi:type="dcterms:W3CDTF">2020-10-26T10:22:00Z</dcterms:created>
  <dcterms:modified xsi:type="dcterms:W3CDTF">2020-11-17T02:49:00Z</dcterms:modified>
</cp:coreProperties>
</file>